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65B688D6" w:rsidR="00C303A0" w:rsidRPr="00FB4D03" w:rsidRDefault="003975C2" w:rsidP="00FB4D03">
      <w:pPr>
        <w:pStyle w:val="berschrift1"/>
      </w:pPr>
      <w:r w:rsidRPr="00FB4D03">
        <w:t>Erklärung</w:t>
      </w:r>
      <w:r w:rsidR="006A11FC" w:rsidRPr="00FB4D03">
        <w:t>en</w:t>
      </w:r>
      <w:r w:rsidRPr="00FB4D03">
        <w:t xml:space="preserve"> </w:t>
      </w:r>
      <w:r w:rsidR="006D3D8E" w:rsidRPr="00FB4D03">
        <w:t xml:space="preserve">zur </w:t>
      </w:r>
      <w:r w:rsidRPr="00FB4D03">
        <w:t>Leistungsfähigkeit der Mitglieder der B</w:t>
      </w:r>
      <w:r w:rsidR="00C20B76" w:rsidRPr="00FB4D03">
        <w:t>ieter</w:t>
      </w:r>
      <w:r w:rsidRPr="00FB4D03">
        <w:t>gemeinschaft</w:t>
      </w:r>
      <w:r w:rsidR="00FB4D03">
        <w:rPr>
          <w:lang w:val="de-DE"/>
        </w:rPr>
        <w:t xml:space="preserve"> </w:t>
      </w:r>
      <w:r w:rsidR="00C20B76" w:rsidRPr="00FB4D03">
        <w:t>/</w:t>
      </w:r>
      <w:r w:rsidR="00FB4D03">
        <w:rPr>
          <w:lang w:val="de-DE"/>
        </w:rPr>
        <w:t xml:space="preserve"> </w:t>
      </w:r>
      <w:r w:rsidR="00C20B76" w:rsidRPr="00FB4D03">
        <w:t>Arbeitsgemeinschaft</w:t>
      </w:r>
      <w:r w:rsidR="00E10B46" w:rsidRPr="00FB4D03">
        <w:t xml:space="preserve"> bzw. Nachunternehmer</w:t>
      </w:r>
      <w:r w:rsidR="00D86C15" w:rsidRPr="00FB4D03">
        <w:t xml:space="preserve"> </w:t>
      </w:r>
      <w:r w:rsidR="00797A20" w:rsidRPr="00FB4D03">
        <w:t xml:space="preserve">bzw. </w:t>
      </w:r>
      <w:r w:rsidR="00BD77F6" w:rsidRPr="00FB4D03"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0A3AC5" w14:paraId="664D83B1" w14:textId="77777777" w:rsidTr="00CE1340">
        <w:trPr>
          <w:trHeight w:val="510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0A3AC5" w:rsidRDefault="00C20B76" w:rsidP="00CE1340">
            <w:r w:rsidRPr="000A3AC5">
              <w:t>Mitglied Bieter</w:t>
            </w:r>
            <w:r w:rsidR="00E10B46" w:rsidRPr="000A3AC5">
              <w:t>gemeinschaft/Nachunternehmer</w:t>
            </w:r>
            <w:r w:rsidR="00BD77F6" w:rsidRPr="000A3AC5">
              <w:t>/anderes Unternehmen (Eignungsleihe)</w:t>
            </w:r>
          </w:p>
        </w:tc>
      </w:tr>
      <w:tr w:rsidR="00E10B46" w:rsidRPr="000A3AC5" w14:paraId="1F857474" w14:textId="77777777" w:rsidTr="00CE1340">
        <w:trPr>
          <w:trHeight w:val="510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0A3AC5" w:rsidRDefault="00D86C15" w:rsidP="00CE1340"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  <w:bookmarkEnd w:id="0"/>
          </w:p>
        </w:tc>
      </w:tr>
    </w:tbl>
    <w:p w14:paraId="0B6D53FF" w14:textId="0FAD7F7E" w:rsidR="003975C2" w:rsidRPr="000A3AC5" w:rsidRDefault="003975C2" w:rsidP="00FB4D03">
      <w:pPr>
        <w:pStyle w:val="berschrift1"/>
      </w:pPr>
      <w:r w:rsidRPr="000A3AC5">
        <w:t xml:space="preserve">Erklärung über den Gesamtumsatz in den letzten </w:t>
      </w:r>
      <w:r w:rsidR="00FF4D1E" w:rsidRPr="000A3AC5">
        <w:t>drei abgeschlossenen</w:t>
      </w:r>
      <w:r w:rsidRPr="000A3AC5">
        <w:t xml:space="preserve"> </w:t>
      </w:r>
      <w:r w:rsidR="00FF4D1E" w:rsidRPr="000A3AC5">
        <w:t>Geschäftsjahren</w:t>
      </w:r>
      <w:r w:rsidR="000A3AC5" w:rsidRPr="000A3AC5">
        <w:t xml:space="preserve"> </w:t>
      </w:r>
      <w:r w:rsidR="000A3AC5">
        <w:t>im auftragsrelevanten Bereich (</w:t>
      </w:r>
      <w:r w:rsidR="000C6DDB">
        <w:rPr>
          <w:rFonts w:cs="Arial"/>
          <w:bCs/>
        </w:rPr>
        <w:t>DevOps und Betrieb</w:t>
      </w:r>
      <w:r w:rsidR="000A3AC5">
        <w:t xml:space="preserve">) </w:t>
      </w:r>
      <w:r w:rsidRPr="000A3AC5">
        <w:t>(</w:t>
      </w:r>
      <w:r w:rsidR="000A3AC5" w:rsidRPr="000A3AC5">
        <w:t>2023</w:t>
      </w:r>
      <w:r w:rsidR="00790638" w:rsidRPr="000A3AC5">
        <w:t xml:space="preserve">, </w:t>
      </w:r>
      <w:r w:rsidR="000A3AC5" w:rsidRPr="000A3AC5">
        <w:t>2024</w:t>
      </w:r>
      <w:r w:rsidR="00790638" w:rsidRPr="000A3AC5">
        <w:t xml:space="preserve">, </w:t>
      </w:r>
      <w:r w:rsidR="00983A21" w:rsidRPr="000A3AC5">
        <w:t>(</w:t>
      </w:r>
      <w:r w:rsidR="000A3AC5" w:rsidRPr="000A3AC5">
        <w:t xml:space="preserve">ggf. </w:t>
      </w:r>
      <w:r w:rsidR="00983A21" w:rsidRPr="000A3AC5">
        <w:t xml:space="preserve">vorläufig) </w:t>
      </w:r>
      <w:r w:rsidR="000A3AC5" w:rsidRPr="000A3AC5">
        <w:t>2025</w:t>
      </w:r>
      <w:r w:rsidR="00234451" w:rsidRPr="000A3AC5">
        <w:t>)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7"/>
        <w:gridCol w:w="8109"/>
      </w:tblGrid>
      <w:tr w:rsidR="006D3D8E" w:rsidRPr="000A3AC5" w14:paraId="5423BCFC" w14:textId="77777777" w:rsidTr="00CE1340">
        <w:trPr>
          <w:trHeight w:val="510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0A3AC5" w:rsidRDefault="006D3D8E" w:rsidP="00CE1340">
            <w:r w:rsidRPr="000A3AC5">
              <w:t>Gesamtumsatz i</w:t>
            </w:r>
            <w:r w:rsidR="00D5776B" w:rsidRPr="000A3AC5">
              <w:t>n den letzten 3</w:t>
            </w:r>
            <w:r w:rsidR="00FF4D1E" w:rsidRPr="000A3AC5">
              <w:t xml:space="preserve"> abgeschlossenen</w:t>
            </w:r>
            <w:r w:rsidR="00D5776B" w:rsidRPr="000A3AC5">
              <w:t xml:space="preserve"> Geschäftsjahren</w:t>
            </w:r>
            <w:r w:rsidR="00114C65" w:rsidRPr="000A3AC5">
              <w:t xml:space="preserve"> (netto)</w:t>
            </w:r>
          </w:p>
        </w:tc>
      </w:tr>
      <w:tr w:rsidR="006D3D8E" w:rsidRPr="000A3AC5" w14:paraId="1187F1CB" w14:textId="77777777" w:rsidTr="00CE1340">
        <w:trPr>
          <w:trHeight w:val="510"/>
        </w:trPr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7A15EE1A" w14:textId="13FD452D" w:rsidR="006D3D8E" w:rsidRPr="000A3AC5" w:rsidRDefault="000A3AC5" w:rsidP="00CE1340">
            <w:r w:rsidRPr="000A3AC5">
              <w:t>2023</w:t>
            </w:r>
          </w:p>
        </w:tc>
        <w:tc>
          <w:tcPr>
            <w:tcW w:w="8109" w:type="dxa"/>
            <w:vAlign w:val="center"/>
          </w:tcPr>
          <w:p w14:paraId="365C647D" w14:textId="6C01A02B" w:rsidR="006D3D8E" w:rsidRPr="000A3AC5" w:rsidRDefault="006D3D8E" w:rsidP="00CE1340">
            <w:r w:rsidRPr="000A3AC5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fldChar w:fldCharType="end"/>
            </w:r>
          </w:p>
        </w:tc>
      </w:tr>
      <w:tr w:rsidR="003975C2" w:rsidRPr="000A3AC5" w14:paraId="13CA80F8" w14:textId="77777777" w:rsidTr="00CE1340">
        <w:trPr>
          <w:trHeight w:val="510"/>
        </w:trPr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2753BF2E" w14:textId="5477B4B3" w:rsidR="003975C2" w:rsidRPr="000A3AC5" w:rsidRDefault="000A3AC5" w:rsidP="00CE1340">
            <w:r w:rsidRPr="000A3AC5">
              <w:t>2024</w:t>
            </w:r>
          </w:p>
        </w:tc>
        <w:tc>
          <w:tcPr>
            <w:tcW w:w="8109" w:type="dxa"/>
            <w:vAlign w:val="center"/>
          </w:tcPr>
          <w:p w14:paraId="52DA17A9" w14:textId="77777777" w:rsidR="003975C2" w:rsidRPr="000A3AC5" w:rsidRDefault="00D86C15" w:rsidP="00CE1340">
            <w:r w:rsidRPr="000A3AC5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fldChar w:fldCharType="end"/>
            </w:r>
            <w:bookmarkEnd w:id="1"/>
          </w:p>
        </w:tc>
      </w:tr>
      <w:tr w:rsidR="003975C2" w:rsidRPr="000A3AC5" w14:paraId="4D1A611A" w14:textId="77777777" w:rsidTr="00CE1340">
        <w:trPr>
          <w:trHeight w:val="510"/>
        </w:trPr>
        <w:tc>
          <w:tcPr>
            <w:tcW w:w="1247" w:type="dxa"/>
            <w:shd w:val="clear" w:color="auto" w:fill="F2F2F2" w:themeFill="background1" w:themeFillShade="F2"/>
            <w:vAlign w:val="center"/>
          </w:tcPr>
          <w:p w14:paraId="5AC26403" w14:textId="356F97C9" w:rsidR="003975C2" w:rsidRPr="000A3AC5" w:rsidRDefault="000A3AC5" w:rsidP="00CE1340">
            <w:r w:rsidRPr="000A3AC5">
              <w:t>2025</w:t>
            </w:r>
          </w:p>
        </w:tc>
        <w:tc>
          <w:tcPr>
            <w:tcW w:w="8109" w:type="dxa"/>
            <w:vAlign w:val="center"/>
          </w:tcPr>
          <w:p w14:paraId="6E83B096" w14:textId="77777777" w:rsidR="003975C2" w:rsidRPr="000A3AC5" w:rsidRDefault="00D86C15" w:rsidP="00CE1340">
            <w:r w:rsidRPr="000A3AC5"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2" w:name="Text4"/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rPr>
                <w:noProof/>
              </w:rPr>
              <w:t> </w:t>
            </w:r>
            <w:r w:rsidRPr="000A3AC5">
              <w:fldChar w:fldCharType="end"/>
            </w:r>
            <w:bookmarkEnd w:id="2"/>
          </w:p>
        </w:tc>
      </w:tr>
    </w:tbl>
    <w:p w14:paraId="51F3AA7F" w14:textId="3CE5DF7B" w:rsidR="004556AB" w:rsidRPr="000A3AC5" w:rsidRDefault="004556AB" w:rsidP="00FB4D03">
      <w:pPr>
        <w:pStyle w:val="berschrift1"/>
        <w:rPr>
          <w:bCs/>
        </w:rPr>
      </w:pPr>
      <w:bookmarkStart w:id="3" w:name="_Hlk511995643"/>
      <w:r w:rsidRPr="000A3AC5">
        <w:t>Anzahl der in den letzten drei Geschäftsjahren (</w:t>
      </w:r>
      <w:r w:rsidR="000A3AC5" w:rsidRPr="000A3AC5">
        <w:t>2023</w:t>
      </w:r>
      <w:r w:rsidRPr="000A3AC5">
        <w:t xml:space="preserve">, </w:t>
      </w:r>
      <w:r w:rsidR="000A3AC5" w:rsidRPr="000A3AC5">
        <w:t>2024</w:t>
      </w:r>
      <w:r w:rsidRPr="000A3AC5">
        <w:t xml:space="preserve">, </w:t>
      </w:r>
      <w:r w:rsidR="000A3AC5" w:rsidRPr="000A3AC5">
        <w:t>2025</w:t>
      </w:r>
      <w:r w:rsidRPr="000A3AC5">
        <w:t>) jahresdurchschnittlich</w:t>
      </w:r>
      <w:r w:rsidR="00757A73" w:rsidRPr="000A3AC5">
        <w:t xml:space="preserve"> </w:t>
      </w:r>
      <w:r w:rsidRPr="000A3AC5">
        <w:t>im auftragsrelevanten Bereich (</w:t>
      </w:r>
      <w:r w:rsidR="000C6DDB">
        <w:rPr>
          <w:rFonts w:cs="Arial"/>
          <w:bCs/>
        </w:rPr>
        <w:t>DevOps und Betrieb</w:t>
      </w:r>
      <w:r w:rsidRPr="000A3AC5">
        <w:t>) beschäftigten Personen</w:t>
      </w:r>
      <w:r w:rsidR="008A1374" w:rsidRPr="000A3AC5">
        <w:t>,</w:t>
      </w:r>
      <w:r w:rsidRPr="000A3AC5">
        <w:t xml:space="preserve"> gegliedert nach: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44"/>
        <w:gridCol w:w="1937"/>
        <w:gridCol w:w="1937"/>
        <w:gridCol w:w="1938"/>
      </w:tblGrid>
      <w:tr w:rsidR="007C0248" w:rsidRPr="000A3AC5" w14:paraId="782CD52B" w14:textId="33D9DB61" w:rsidTr="00CE1340">
        <w:trPr>
          <w:trHeight w:hRule="exact"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45F3A8FD" w14:textId="77777777" w:rsidR="007C0248" w:rsidRPr="000A3AC5" w:rsidRDefault="007C0248" w:rsidP="00CE1340">
            <w:pPr>
              <w:jc w:val="left"/>
            </w:pPr>
          </w:p>
        </w:tc>
        <w:tc>
          <w:tcPr>
            <w:tcW w:w="1937" w:type="dxa"/>
            <w:shd w:val="clear" w:color="auto" w:fill="D9D9D9" w:themeFill="background1" w:themeFillShade="D9"/>
            <w:vAlign w:val="center"/>
          </w:tcPr>
          <w:p w14:paraId="2FA6D724" w14:textId="2464307A" w:rsidR="007C0248" w:rsidRPr="000A3AC5" w:rsidRDefault="000A3AC5" w:rsidP="00CE1340">
            <w:pPr>
              <w:jc w:val="left"/>
            </w:pPr>
            <w:r w:rsidRPr="000A3AC5">
              <w:t>2023</w:t>
            </w:r>
          </w:p>
        </w:tc>
        <w:tc>
          <w:tcPr>
            <w:tcW w:w="1937" w:type="dxa"/>
            <w:shd w:val="clear" w:color="auto" w:fill="D9D9D9" w:themeFill="background1" w:themeFillShade="D9"/>
            <w:vAlign w:val="center"/>
          </w:tcPr>
          <w:p w14:paraId="2E9842C4" w14:textId="7A017B97" w:rsidR="007C0248" w:rsidRPr="000A3AC5" w:rsidRDefault="000A3AC5" w:rsidP="00CE1340">
            <w:pPr>
              <w:jc w:val="left"/>
            </w:pPr>
            <w:r w:rsidRPr="000A3AC5">
              <w:t>2024</w:t>
            </w:r>
          </w:p>
        </w:tc>
        <w:tc>
          <w:tcPr>
            <w:tcW w:w="1938" w:type="dxa"/>
            <w:shd w:val="clear" w:color="auto" w:fill="D9D9D9" w:themeFill="background1" w:themeFillShade="D9"/>
            <w:vAlign w:val="center"/>
          </w:tcPr>
          <w:p w14:paraId="22462602" w14:textId="418610DB" w:rsidR="007C0248" w:rsidRPr="000A3AC5" w:rsidRDefault="000A3AC5" w:rsidP="00CE1340">
            <w:pPr>
              <w:jc w:val="left"/>
            </w:pPr>
            <w:r w:rsidRPr="000A3AC5">
              <w:t>2025</w:t>
            </w:r>
          </w:p>
        </w:tc>
      </w:tr>
      <w:tr w:rsidR="007C0248" w:rsidRPr="000A3AC5" w14:paraId="21386143" w14:textId="7767EFD0" w:rsidTr="00CE1340">
        <w:trPr>
          <w:trHeight w:hRule="exact"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319F4F9C" w14:textId="3DC41048" w:rsidR="007C0248" w:rsidRPr="000A3AC5" w:rsidRDefault="00FB4D03" w:rsidP="00CE1340">
            <w:pPr>
              <w:jc w:val="left"/>
            </w:pPr>
            <w:r w:rsidRPr="000A3AC5">
              <w:t>Geschäftsführung / Inhaber</w:t>
            </w:r>
          </w:p>
        </w:tc>
        <w:tc>
          <w:tcPr>
            <w:tcW w:w="1937" w:type="dxa"/>
            <w:vAlign w:val="center"/>
          </w:tcPr>
          <w:p w14:paraId="47BDE56B" w14:textId="3EDB32F0" w:rsidR="007C0248" w:rsidRPr="000A3AC5" w:rsidRDefault="00FB4D03" w:rsidP="00CE1340">
            <w:pPr>
              <w:jc w:val="left"/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  <w:tc>
          <w:tcPr>
            <w:tcW w:w="1937" w:type="dxa"/>
            <w:vAlign w:val="center"/>
          </w:tcPr>
          <w:p w14:paraId="5B171A3A" w14:textId="17913D5B" w:rsidR="007C0248" w:rsidRPr="000A3AC5" w:rsidRDefault="00FB4D03" w:rsidP="00CE1340">
            <w:pPr>
              <w:jc w:val="left"/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  <w:tc>
          <w:tcPr>
            <w:tcW w:w="1938" w:type="dxa"/>
            <w:vAlign w:val="center"/>
          </w:tcPr>
          <w:p w14:paraId="2056138A" w14:textId="2351A292" w:rsidR="007C0248" w:rsidRPr="000A3AC5" w:rsidRDefault="00FB4D03" w:rsidP="00CE1340">
            <w:pPr>
              <w:jc w:val="left"/>
              <w:rPr>
                <w:rFonts w:eastAsia="Calibri"/>
              </w:rPr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</w:tr>
      <w:tr w:rsidR="007C0248" w:rsidRPr="000A3AC5" w14:paraId="753DB9A5" w14:textId="54358781" w:rsidTr="00CE1340">
        <w:trPr>
          <w:trHeight w:hRule="exact"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0AF80FCD" w14:textId="7195CAC0" w:rsidR="007C0248" w:rsidRPr="000A3AC5" w:rsidRDefault="000C6DDB" w:rsidP="00CE1340">
            <w:pPr>
              <w:jc w:val="left"/>
            </w:pPr>
            <w:r w:rsidRPr="000C6DDB">
              <w:t>DevOps Engineer</w:t>
            </w:r>
          </w:p>
        </w:tc>
        <w:tc>
          <w:tcPr>
            <w:tcW w:w="1937" w:type="dxa"/>
            <w:vAlign w:val="center"/>
          </w:tcPr>
          <w:p w14:paraId="6982D162" w14:textId="7A3E07E9" w:rsidR="007C0248" w:rsidRPr="000A3AC5" w:rsidRDefault="00FB4D03" w:rsidP="00CE1340">
            <w:pPr>
              <w:jc w:val="left"/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  <w:tc>
          <w:tcPr>
            <w:tcW w:w="1937" w:type="dxa"/>
            <w:vAlign w:val="center"/>
          </w:tcPr>
          <w:p w14:paraId="5AA7995B" w14:textId="39EB97A9" w:rsidR="007C0248" w:rsidRPr="000A3AC5" w:rsidRDefault="00FB4D03" w:rsidP="00CE1340">
            <w:pPr>
              <w:jc w:val="left"/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  <w:tc>
          <w:tcPr>
            <w:tcW w:w="1938" w:type="dxa"/>
            <w:vAlign w:val="center"/>
          </w:tcPr>
          <w:p w14:paraId="6AB32274" w14:textId="0DD6715E" w:rsidR="007C0248" w:rsidRPr="000A3AC5" w:rsidRDefault="00FB4D03" w:rsidP="00CE1340">
            <w:pPr>
              <w:jc w:val="left"/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</w:tr>
      <w:tr w:rsidR="000C6DDB" w:rsidRPr="000A3AC5" w14:paraId="40D8A349" w14:textId="77777777" w:rsidTr="00CE1340">
        <w:trPr>
          <w:trHeight w:hRule="exact"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307FC6BA" w14:textId="795B6CD3" w:rsidR="000C6DDB" w:rsidRPr="000A3AC5" w:rsidRDefault="000C6DDB" w:rsidP="000C6DDB">
            <w:pPr>
              <w:jc w:val="left"/>
            </w:pPr>
            <w:r w:rsidRPr="000C6DDB">
              <w:t>Incident &amp; Support Manager</w:t>
            </w:r>
          </w:p>
        </w:tc>
        <w:tc>
          <w:tcPr>
            <w:tcW w:w="1937" w:type="dxa"/>
            <w:vAlign w:val="center"/>
          </w:tcPr>
          <w:p w14:paraId="30F787DE" w14:textId="5138A2CF" w:rsidR="000C6DDB" w:rsidRPr="000A3AC5" w:rsidRDefault="000C6DDB" w:rsidP="000C6DDB">
            <w:pPr>
              <w:jc w:val="left"/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  <w:tc>
          <w:tcPr>
            <w:tcW w:w="1937" w:type="dxa"/>
            <w:vAlign w:val="center"/>
          </w:tcPr>
          <w:p w14:paraId="23240F44" w14:textId="04CAB286" w:rsidR="000C6DDB" w:rsidRPr="000A3AC5" w:rsidRDefault="000C6DDB" w:rsidP="000C6DDB">
            <w:pPr>
              <w:jc w:val="left"/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  <w:tc>
          <w:tcPr>
            <w:tcW w:w="1938" w:type="dxa"/>
            <w:vAlign w:val="center"/>
          </w:tcPr>
          <w:p w14:paraId="396A5F59" w14:textId="6F2F718E" w:rsidR="000C6DDB" w:rsidRPr="000A3AC5" w:rsidRDefault="000C6DDB" w:rsidP="000C6DDB">
            <w:pPr>
              <w:jc w:val="left"/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</w:tr>
      <w:tr w:rsidR="000C6DDB" w:rsidRPr="00CE1340" w14:paraId="4F35662F" w14:textId="77777777" w:rsidTr="00CE1340">
        <w:trPr>
          <w:trHeight w:hRule="exact"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43601067" w14:textId="7A54E908" w:rsidR="000C6DDB" w:rsidRPr="000A3AC5" w:rsidRDefault="000C6DDB" w:rsidP="000C6DDB">
            <w:pPr>
              <w:jc w:val="left"/>
            </w:pPr>
            <w:r w:rsidRPr="000A3AC5">
              <w:t>Sonstige Beschäftigte</w:t>
            </w:r>
          </w:p>
        </w:tc>
        <w:tc>
          <w:tcPr>
            <w:tcW w:w="1937" w:type="dxa"/>
            <w:vAlign w:val="center"/>
          </w:tcPr>
          <w:p w14:paraId="57620626" w14:textId="10362FD3" w:rsidR="000C6DDB" w:rsidRPr="000A3AC5" w:rsidRDefault="000C6DDB" w:rsidP="000C6DDB">
            <w:pPr>
              <w:jc w:val="left"/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  <w:tc>
          <w:tcPr>
            <w:tcW w:w="1937" w:type="dxa"/>
            <w:vAlign w:val="center"/>
          </w:tcPr>
          <w:p w14:paraId="6692CBA0" w14:textId="09D57637" w:rsidR="000C6DDB" w:rsidRPr="000A3AC5" w:rsidRDefault="000C6DDB" w:rsidP="000C6DDB">
            <w:pPr>
              <w:jc w:val="left"/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  <w:tc>
          <w:tcPr>
            <w:tcW w:w="1938" w:type="dxa"/>
            <w:vAlign w:val="center"/>
          </w:tcPr>
          <w:p w14:paraId="289AA194" w14:textId="5D24D72C" w:rsidR="000C6DDB" w:rsidRPr="00CE1340" w:rsidRDefault="000C6DDB" w:rsidP="000C6DDB">
            <w:pPr>
              <w:jc w:val="left"/>
            </w:pPr>
            <w:r w:rsidRPr="000A3AC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A3AC5">
              <w:instrText xml:space="preserve"> FORMTEXT </w:instrText>
            </w:r>
            <w:r w:rsidRPr="000A3AC5">
              <w:fldChar w:fldCharType="separate"/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t> </w:t>
            </w:r>
            <w:r w:rsidRPr="000A3AC5">
              <w:fldChar w:fldCharType="end"/>
            </w:r>
          </w:p>
        </w:tc>
      </w:tr>
      <w:tr w:rsidR="000C6DDB" w:rsidRPr="00CE1340" w14:paraId="35D22FCE" w14:textId="5054D97B" w:rsidTr="00CE1340">
        <w:trPr>
          <w:trHeight w:hRule="exact" w:val="510"/>
        </w:trPr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724E24E9" w14:textId="77777777" w:rsidR="000C6DDB" w:rsidRPr="00CE1340" w:rsidRDefault="000C6DDB" w:rsidP="000C6DDB">
            <w:pPr>
              <w:jc w:val="left"/>
            </w:pPr>
            <w:r w:rsidRPr="00CE1340">
              <w:t>Gesamt</w:t>
            </w:r>
          </w:p>
        </w:tc>
        <w:tc>
          <w:tcPr>
            <w:tcW w:w="1937" w:type="dxa"/>
            <w:vAlign w:val="center"/>
          </w:tcPr>
          <w:p w14:paraId="3AEAF602" w14:textId="735F4381" w:rsidR="000C6DDB" w:rsidRPr="00CE1340" w:rsidRDefault="000C6DDB" w:rsidP="000C6DDB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7" w:type="dxa"/>
            <w:vAlign w:val="center"/>
          </w:tcPr>
          <w:p w14:paraId="62EC6BD6" w14:textId="28AD948A" w:rsidR="000C6DDB" w:rsidRPr="00CE1340" w:rsidRDefault="000C6DDB" w:rsidP="000C6DDB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  <w:tc>
          <w:tcPr>
            <w:tcW w:w="1938" w:type="dxa"/>
            <w:vAlign w:val="center"/>
          </w:tcPr>
          <w:p w14:paraId="22F1EB07" w14:textId="26284288" w:rsidR="000C6DDB" w:rsidRPr="00CE1340" w:rsidRDefault="000C6DDB" w:rsidP="000C6DDB">
            <w:pPr>
              <w:jc w:val="left"/>
            </w:pPr>
            <w:r w:rsidRPr="00CE1340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CE1340">
              <w:instrText xml:space="preserve"> FORMTEXT </w:instrText>
            </w:r>
            <w:r w:rsidRPr="00CE1340">
              <w:fldChar w:fldCharType="separate"/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t> </w:t>
            </w:r>
            <w:r w:rsidRPr="00CE1340">
              <w:fldChar w:fldCharType="end"/>
            </w:r>
          </w:p>
        </w:tc>
      </w:tr>
      <w:bookmarkEnd w:id="3"/>
    </w:tbl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AD7E77">
            <w:bookmarkStart w:id="4" w:name="_Toc341359232"/>
            <w:r w:rsidRPr="00840953">
              <w:t>Ort, Datum, Stempel und Unterschrift(en)</w:t>
            </w:r>
            <w:r w:rsidR="00840953">
              <w:t xml:space="preserve"> oder Person des Erklärenden nach § 126b BGB</w:t>
            </w:r>
            <w:r w:rsidRPr="00840953">
              <w:t>:</w:t>
            </w:r>
            <w:bookmarkEnd w:id="4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AD7E77">
            <w:r w:rsidRPr="00840953"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 w:rsidRPr="00840953">
              <w:instrText xml:space="preserve"> FORMTEXT </w:instrText>
            </w:r>
            <w:r w:rsidRPr="00840953">
              <w:fldChar w:fldCharType="separate"/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rPr>
                <w:noProof/>
              </w:rPr>
              <w:t> </w:t>
            </w:r>
            <w:r w:rsidRPr="00840953">
              <w:fldChar w:fldCharType="end"/>
            </w:r>
            <w:bookmarkEnd w:id="5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998B89" w14:textId="77777777" w:rsidR="00C23BCA" w:rsidRDefault="00C23BCA">
      <w:r>
        <w:separator/>
      </w:r>
    </w:p>
  </w:endnote>
  <w:endnote w:type="continuationSeparator" w:id="0">
    <w:p w14:paraId="6F4DC40F" w14:textId="77777777" w:rsidR="00C23BCA" w:rsidRDefault="00C23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DBAFE" w14:textId="77777777" w:rsidR="000C6DDB" w:rsidRDefault="000C6D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FA28AA" w:rsidRPr="00CD707D" w14:paraId="2C1EEB05" w14:textId="77777777" w:rsidTr="00E63400">
      <w:tc>
        <w:tcPr>
          <w:tcW w:w="4323" w:type="dxa"/>
        </w:tcPr>
        <w:p w14:paraId="7B980C2F" w14:textId="5FCE1A93" w:rsidR="00FA28AA" w:rsidRPr="00CD707D" w:rsidRDefault="00FA28AA" w:rsidP="00FA28AA">
          <w:pPr>
            <w:pStyle w:val="Fuzeile"/>
            <w:rPr>
              <w:rFonts w:cs="Arial"/>
              <w:szCs w:val="18"/>
            </w:rPr>
          </w:pPr>
          <w:r w:rsidRPr="00CD707D">
            <w:rPr>
              <w:rFonts w:cs="Arial"/>
              <w:color w:val="A6A6A6" w:themeColor="background1" w:themeShade="A6"/>
              <w:szCs w:val="18"/>
            </w:rPr>
            <w:t>Rev. 05/21 dbo</w:t>
          </w:r>
        </w:p>
      </w:tc>
      <w:tc>
        <w:tcPr>
          <w:tcW w:w="4323" w:type="dxa"/>
        </w:tcPr>
        <w:p w14:paraId="131873CB" w14:textId="77777777" w:rsidR="00FA28AA" w:rsidRPr="00CD707D" w:rsidRDefault="00FA28AA" w:rsidP="00FA28AA">
          <w:pPr>
            <w:pStyle w:val="Fuzeile"/>
            <w:jc w:val="right"/>
            <w:rPr>
              <w:rFonts w:cs="Arial"/>
              <w:szCs w:val="18"/>
            </w:rPr>
          </w:pPr>
          <w:r w:rsidRPr="00CD707D">
            <w:rPr>
              <w:rFonts w:cs="Arial"/>
              <w:szCs w:val="18"/>
            </w:rPr>
            <w:t xml:space="preserve">Seite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PAGE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1</w:t>
          </w:r>
          <w:r w:rsidRPr="00CD707D">
            <w:rPr>
              <w:rFonts w:cs="Arial"/>
              <w:noProof/>
              <w:szCs w:val="18"/>
            </w:rPr>
            <w:fldChar w:fldCharType="end"/>
          </w:r>
          <w:r w:rsidRPr="00CD707D">
            <w:rPr>
              <w:rFonts w:cs="Arial"/>
              <w:szCs w:val="18"/>
            </w:rPr>
            <w:t xml:space="preserve"> von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NUMPAGES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4</w:t>
          </w:r>
          <w:r w:rsidRPr="00CD707D">
            <w:rPr>
              <w:rFonts w:cs="Arial"/>
              <w:noProof/>
              <w:szCs w:val="18"/>
            </w:rPr>
            <w:fldChar w:fldCharType="end"/>
          </w:r>
        </w:p>
      </w:tc>
    </w:tr>
  </w:tbl>
  <w:p w14:paraId="5D0EFD91" w14:textId="141EC5D4" w:rsidR="00A92DDF" w:rsidRPr="00FA28AA" w:rsidRDefault="00A92DDF" w:rsidP="00FA28A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7896C" w14:textId="77777777" w:rsidR="000C6DDB" w:rsidRDefault="000C6D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A86EF" w14:textId="77777777" w:rsidR="00C23BCA" w:rsidRDefault="00C23BCA">
      <w:r>
        <w:separator/>
      </w:r>
    </w:p>
  </w:footnote>
  <w:footnote w:type="continuationSeparator" w:id="0">
    <w:p w14:paraId="6BB63A52" w14:textId="77777777" w:rsidR="00C23BCA" w:rsidRDefault="00C23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36F3D" w14:textId="77777777" w:rsidR="000C6DDB" w:rsidRDefault="000C6D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0A3AC5" w14:paraId="42826BDB" w14:textId="77777777" w:rsidTr="00BD445B">
      <w:trPr>
        <w:trHeight w:val="340"/>
      </w:trPr>
      <w:tc>
        <w:tcPr>
          <w:tcW w:w="1380" w:type="dxa"/>
        </w:tcPr>
        <w:p w14:paraId="47E59CE1" w14:textId="7CAA49BB" w:rsidR="000A3AC5" w:rsidRDefault="000A3AC5" w:rsidP="000A3AC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6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</w:tcPr>
        <w:p w14:paraId="4EC04E23" w14:textId="21DCDF39" w:rsidR="000A3AC5" w:rsidRDefault="000A3AC5" w:rsidP="000A3AC5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 w:rsidRPr="00C1638A">
            <w:rPr>
              <w:szCs w:val="16"/>
            </w:rPr>
            <w:t>Digitalagentur Smarte Grenzregion GmbH</w:t>
          </w:r>
        </w:p>
      </w:tc>
    </w:tr>
    <w:tr w:rsidR="000A3AC5" w14:paraId="59670D13" w14:textId="77777777" w:rsidTr="00BD445B">
      <w:trPr>
        <w:trHeight w:val="340"/>
      </w:trPr>
      <w:tc>
        <w:tcPr>
          <w:tcW w:w="1380" w:type="dxa"/>
        </w:tcPr>
        <w:p w14:paraId="207093EA" w14:textId="244674A2" w:rsidR="000A3AC5" w:rsidRPr="00CE43E5" w:rsidRDefault="000A3AC5" w:rsidP="000A3AC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</w:tcPr>
        <w:p w14:paraId="19E74C4E" w14:textId="008223B7" w:rsidR="000A3AC5" w:rsidRPr="00CE43E5" w:rsidRDefault="000A3AC5" w:rsidP="000A3AC5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634F4A">
            <w:rPr>
              <w:szCs w:val="16"/>
            </w:rPr>
            <w:t>SH-Navi</w:t>
          </w:r>
          <w:r w:rsidRPr="00634F4A">
            <w:rPr>
              <w:szCs w:val="16"/>
            </w:rPr>
            <w:br/>
            <w:t>zentrale Plattform für intermodale Mobilitätsauskunft und -planung für Schleswig-Holstein</w:t>
          </w:r>
        </w:p>
      </w:tc>
    </w:tr>
    <w:tr w:rsidR="000C6DDB" w14:paraId="6D3E2E8D" w14:textId="77777777" w:rsidTr="00FA28AA">
      <w:trPr>
        <w:trHeight w:val="340"/>
      </w:trPr>
      <w:tc>
        <w:tcPr>
          <w:tcW w:w="1380" w:type="dxa"/>
          <w:vAlign w:val="center"/>
        </w:tcPr>
        <w:p w14:paraId="616D6958" w14:textId="47D5E6BA" w:rsidR="000C6DDB" w:rsidRPr="00CE43E5" w:rsidRDefault="000C6DDB" w:rsidP="000C6DDB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Los 2</w:t>
          </w:r>
        </w:p>
      </w:tc>
      <w:tc>
        <w:tcPr>
          <w:tcW w:w="7974" w:type="dxa"/>
          <w:gridSpan w:val="2"/>
          <w:vAlign w:val="center"/>
        </w:tcPr>
        <w:p w14:paraId="3D6F2DD6" w14:textId="72A13BD8" w:rsidR="000C6DDB" w:rsidRPr="00CE43E5" w:rsidRDefault="000C6DDB" w:rsidP="000C6DDB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B213EE">
            <w:rPr>
              <w:rFonts w:cs="Arial"/>
              <w:szCs w:val="18"/>
            </w:rPr>
            <w:t>DevOps und Betrieb</w:t>
          </w:r>
        </w:p>
      </w:tc>
    </w:tr>
    <w:tr w:rsidR="00FA28AA" w14:paraId="03A7CB03" w14:textId="77777777" w:rsidTr="008B2A91">
      <w:trPr>
        <w:trHeight w:val="340"/>
      </w:trPr>
      <w:tc>
        <w:tcPr>
          <w:tcW w:w="4677" w:type="dxa"/>
          <w:gridSpan w:val="2"/>
          <w:vAlign w:val="center"/>
        </w:tcPr>
        <w:p w14:paraId="2EDDDA72" w14:textId="77777777" w:rsidR="00FA28AA" w:rsidRPr="0003374F" w:rsidRDefault="00FA28AA" w:rsidP="002C2AD1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 w:rsidRPr="00ED2FAF">
            <w:rPr>
              <w:rFonts w:cs="Arial"/>
              <w:b/>
              <w:bCs/>
              <w:szCs w:val="18"/>
            </w:rPr>
            <w:t>Anlage A5 – Erklärungen zur Leistungsfähigkeit</w:t>
          </w:r>
        </w:p>
      </w:tc>
      <w:tc>
        <w:tcPr>
          <w:tcW w:w="4677" w:type="dxa"/>
          <w:vAlign w:val="center"/>
        </w:tcPr>
        <w:p w14:paraId="058CBFD4" w14:textId="7DD84A45" w:rsidR="00FA28AA" w:rsidRPr="00FA28AA" w:rsidRDefault="000A3AC5" w:rsidP="00FA28AA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Cs w:val="18"/>
              <w:lang w:val="de-DE"/>
            </w:rPr>
          </w:pPr>
          <w:r w:rsidRPr="00AC4CD8">
            <w:rPr>
              <w:rFonts w:cs="Arial"/>
              <w:b/>
              <w:bCs/>
            </w:rPr>
            <w:t>Stand:</w:t>
          </w:r>
          <w:r w:rsidRPr="002A70E6">
            <w:rPr>
              <w:rFonts w:cs="Arial"/>
            </w:rPr>
            <w:t xml:space="preserve"> </w:t>
          </w:r>
          <w:r>
            <w:rPr>
              <w:rFonts w:cs="Arial"/>
            </w:rPr>
            <w:t>29.05.2026</w:t>
          </w:r>
        </w:p>
      </w:tc>
    </w:tr>
    <w:bookmarkEnd w:id="6"/>
  </w:tbl>
  <w:p w14:paraId="2C666B1E" w14:textId="240E2A59" w:rsidR="00BD0A5B" w:rsidRPr="00ED2FAF" w:rsidRDefault="00BD0A5B" w:rsidP="00FB4D03">
    <w:pPr>
      <w:pStyle w:val="Kopfzeile"/>
      <w:tabs>
        <w:tab w:val="clear" w:pos="9071"/>
        <w:tab w:val="right" w:pos="9354"/>
      </w:tabs>
      <w:rPr>
        <w:rFonts w:cs="Arial"/>
        <w:szCs w:val="18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93457" w14:textId="77777777" w:rsidR="000C6DDB" w:rsidRDefault="000C6DD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67E64A46"/>
    <w:lvl w:ilvl="0">
      <w:start w:val="1"/>
      <w:numFmt w:val="decimal"/>
      <w:pStyle w:val="bersch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num w:numId="1" w16cid:durableId="137947151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edit="forms" w:enforcement="1" w:cryptProviderType="rsaAES" w:cryptAlgorithmClass="hash" w:cryptAlgorithmType="typeAny" w:cryptAlgorithmSid="14" w:cryptSpinCount="100000" w:hash="K+MclfGzeaNZ6R49IC6xkLX8naXPZwBbk+qyC2QJ2TknOysTuq2i7lqxgFLLJpveonvP/xiNYMBSXpqL6atKUA==" w:salt="P8coxH6i7996MiZG1Ve+P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253D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3AC5"/>
    <w:rsid w:val="000A6A3A"/>
    <w:rsid w:val="000B0E3B"/>
    <w:rsid w:val="000B17F0"/>
    <w:rsid w:val="000C6DDB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563"/>
    <w:rsid w:val="001749C0"/>
    <w:rsid w:val="0017610F"/>
    <w:rsid w:val="00176233"/>
    <w:rsid w:val="00183D61"/>
    <w:rsid w:val="001927C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52E0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AD1"/>
    <w:rsid w:val="002C2CC2"/>
    <w:rsid w:val="002C6054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0683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4889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586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0738"/>
    <w:rsid w:val="007141E5"/>
    <w:rsid w:val="00722541"/>
    <w:rsid w:val="00722A14"/>
    <w:rsid w:val="00722ADA"/>
    <w:rsid w:val="00724176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20779"/>
    <w:rsid w:val="00927E6E"/>
    <w:rsid w:val="0093185D"/>
    <w:rsid w:val="00931C00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5ADF"/>
    <w:rsid w:val="00AA3B10"/>
    <w:rsid w:val="00AC20BA"/>
    <w:rsid w:val="00AC57FA"/>
    <w:rsid w:val="00AD0845"/>
    <w:rsid w:val="00AD1B95"/>
    <w:rsid w:val="00AD646C"/>
    <w:rsid w:val="00AD7326"/>
    <w:rsid w:val="00AD7E77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7F5"/>
    <w:rsid w:val="00B43FE0"/>
    <w:rsid w:val="00B4602A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0729A"/>
    <w:rsid w:val="00C102E0"/>
    <w:rsid w:val="00C13383"/>
    <w:rsid w:val="00C16C86"/>
    <w:rsid w:val="00C177E9"/>
    <w:rsid w:val="00C20B76"/>
    <w:rsid w:val="00C22A07"/>
    <w:rsid w:val="00C23BCA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BE3"/>
    <w:rsid w:val="00CA7210"/>
    <w:rsid w:val="00CB469A"/>
    <w:rsid w:val="00CC032D"/>
    <w:rsid w:val="00CC337E"/>
    <w:rsid w:val="00CC4C0C"/>
    <w:rsid w:val="00CD13AA"/>
    <w:rsid w:val="00CD31E6"/>
    <w:rsid w:val="00CE1340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18D2"/>
    <w:rsid w:val="00D5501A"/>
    <w:rsid w:val="00D5776B"/>
    <w:rsid w:val="00D61035"/>
    <w:rsid w:val="00D65F2F"/>
    <w:rsid w:val="00D67312"/>
    <w:rsid w:val="00D67485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2FAF"/>
    <w:rsid w:val="00ED4EB5"/>
    <w:rsid w:val="00ED5448"/>
    <w:rsid w:val="00EE2067"/>
    <w:rsid w:val="00EE3AC1"/>
    <w:rsid w:val="00EE7749"/>
    <w:rsid w:val="00EF221B"/>
    <w:rsid w:val="00F0218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479A1"/>
    <w:rsid w:val="00F53E33"/>
    <w:rsid w:val="00F5424F"/>
    <w:rsid w:val="00F57518"/>
    <w:rsid w:val="00F57D39"/>
    <w:rsid w:val="00F61616"/>
    <w:rsid w:val="00F6189E"/>
    <w:rsid w:val="00F71D03"/>
    <w:rsid w:val="00F745FA"/>
    <w:rsid w:val="00F8225D"/>
    <w:rsid w:val="00F82593"/>
    <w:rsid w:val="00F8783F"/>
    <w:rsid w:val="00F95384"/>
    <w:rsid w:val="00FA28AA"/>
    <w:rsid w:val="00FA4BE2"/>
    <w:rsid w:val="00FA4C73"/>
    <w:rsid w:val="00FA60A1"/>
    <w:rsid w:val="00FA7362"/>
    <w:rsid w:val="00FB33CB"/>
    <w:rsid w:val="00FB4D03"/>
    <w:rsid w:val="00FC0640"/>
    <w:rsid w:val="00FC16F6"/>
    <w:rsid w:val="00FC5E75"/>
    <w:rsid w:val="00FD416E"/>
    <w:rsid w:val="00FE19EB"/>
    <w:rsid w:val="00FE613D"/>
    <w:rsid w:val="00FF247E"/>
    <w:rsid w:val="00FF4D1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D7E77"/>
    <w:pPr>
      <w:spacing w:before="120"/>
      <w:jc w:val="both"/>
    </w:pPr>
    <w:rPr>
      <w:rFonts w:ascii="Arial" w:hAnsi="Arial"/>
      <w:sz w:val="21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CE1340"/>
    <w:pPr>
      <w:numPr>
        <w:numId w:val="1"/>
      </w:numPr>
      <w:spacing w:before="240" w:after="120" w:line="360" w:lineRule="auto"/>
      <w:jc w:val="left"/>
      <w:outlineLvl w:val="0"/>
    </w:pPr>
    <w:rPr>
      <w:b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sid w:val="00FB4D03"/>
    <w:rPr>
      <w:rFonts w:ascii="Arial" w:hAnsi="Arial" w:cs="Arial"/>
      <w:b/>
      <w:sz w:val="22"/>
      <w:szCs w:val="24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AD7E77"/>
    <w:pPr>
      <w:tabs>
        <w:tab w:val="right" w:pos="8504"/>
      </w:tabs>
    </w:pPr>
    <w:rPr>
      <w:sz w:val="18"/>
      <w:lang w:val="x-none"/>
    </w:rPr>
  </w:style>
  <w:style w:type="paragraph" w:styleId="Kopfzeile">
    <w:name w:val="header"/>
    <w:basedOn w:val="Standard"/>
    <w:link w:val="KopfzeileZchn"/>
    <w:uiPriority w:val="99"/>
    <w:rsid w:val="00CA1BE3"/>
    <w:pPr>
      <w:tabs>
        <w:tab w:val="center" w:pos="4819"/>
        <w:tab w:val="right" w:pos="9071"/>
      </w:tabs>
      <w:spacing w:before="0"/>
    </w:pPr>
    <w:rPr>
      <w:sz w:val="18"/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FB4D03"/>
    <w:pPr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A1BE3"/>
    <w:rPr>
      <w:rFonts w:ascii="Arial" w:hAnsi="Arial"/>
      <w:sz w:val="18"/>
      <w:lang w:val="x-none"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AD7E77"/>
    <w:rPr>
      <w:rFonts w:ascii="Arial" w:hAnsi="Arial"/>
      <w:sz w:val="18"/>
      <w:lang w:val="x-none"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CE1340"/>
    <w:rPr>
      <w:rFonts w:ascii="Arial" w:hAnsi="Arial"/>
      <w:b/>
      <w:sz w:val="21"/>
      <w:lang w:val="x-none"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FB4D03"/>
    <w:rPr>
      <w:rFonts w:ascii="Calibri" w:eastAsia="Calibri" w:hAnsi="Calibri"/>
      <w:sz w:val="21"/>
      <w:szCs w:val="22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FB4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keywords/>
  <cp:lastModifiedBy>Benny-Kim Wendler</cp:lastModifiedBy>
  <cp:revision>5</cp:revision>
  <cp:lastPrinted>2017-05-13T13:50:00Z</cp:lastPrinted>
  <dcterms:created xsi:type="dcterms:W3CDTF">2023-05-16T14:21:00Z</dcterms:created>
  <dcterms:modified xsi:type="dcterms:W3CDTF">2026-05-28T17:52:00Z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